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BE3B" w14:textId="6F54CA46" w:rsidR="00BB550C" w:rsidRPr="00C76748" w:rsidRDefault="00C76748" w:rsidP="00C76748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C76748">
        <w:rPr>
          <w:rFonts w:asciiTheme="minorHAnsi" w:hAnsiTheme="minorHAnsi" w:cstheme="minorHAnsi"/>
          <w:sz w:val="22"/>
          <w:szCs w:val="22"/>
        </w:rPr>
        <w:t>Dominykas Terry</w:t>
      </w:r>
    </w:p>
    <w:p w14:paraId="65C3D804" w14:textId="77777777" w:rsidR="00BB550C" w:rsidRPr="00C76748" w:rsidRDefault="00C76748" w:rsidP="00C76748">
      <w:pPr>
        <w:spacing w:before="34"/>
        <w:ind w:right="10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z w:val="22"/>
          <w:szCs w:val="22"/>
        </w:rPr>
        <w:t>1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 xml:space="preserve">d. 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New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999</w:t>
      </w:r>
      <w:r w:rsidRPr="00C7674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9</w:t>
      </w:r>
    </w:p>
    <w:p w14:paraId="143AE30F" w14:textId="77777777" w:rsidR="00BB550C" w:rsidRPr="00C76748" w:rsidRDefault="00BB550C" w:rsidP="00C7674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029BD19" w14:textId="557B370B" w:rsidR="00BB550C" w:rsidRPr="00C76748" w:rsidRDefault="00C76748" w:rsidP="00C76748">
      <w:pPr>
        <w:spacing w:before="3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HI</w:t>
      </w:r>
      <w:r w:rsidRPr="00C76748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HLI</w:t>
      </w:r>
      <w:r w:rsidRPr="00C76748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HTS</w:t>
      </w:r>
      <w:r w:rsidRPr="00C76748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b/>
          <w:color w:val="333333"/>
          <w:spacing w:val="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Q</w:t>
      </w:r>
      <w:r w:rsidRPr="00C76748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b/>
          <w:color w:val="333333"/>
          <w:spacing w:val="-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LIFI</w:t>
      </w:r>
      <w:r w:rsidRPr="00C76748">
        <w:rPr>
          <w:rFonts w:asciiTheme="minorHAnsi" w:eastAsia="Arial" w:hAnsiTheme="minorHAnsi" w:cstheme="minorHAnsi"/>
          <w:b/>
          <w:color w:val="333333"/>
          <w:spacing w:val="2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ATI</w:t>
      </w:r>
      <w:r w:rsidRPr="00C76748">
        <w:rPr>
          <w:rFonts w:asciiTheme="minorHAnsi" w:eastAsia="Arial" w:hAnsiTheme="minorHAnsi" w:cstheme="minorHAnsi"/>
          <w:b/>
          <w:color w:val="333333"/>
          <w:spacing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color w:val="333333"/>
          <w:sz w:val="22"/>
          <w:szCs w:val="22"/>
        </w:rPr>
        <w:t>NS</w:t>
      </w:r>
    </w:p>
    <w:p w14:paraId="3C483EED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color w:val="333333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color w:val="333333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xc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to p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epa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epo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bu</w:t>
      </w:r>
      <w:r w:rsidRPr="00C76748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rr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pond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</w:p>
    <w:p w14:paraId="3AA2D194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In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pth</w:t>
      </w:r>
      <w:r w:rsidRPr="00C76748">
        <w:rPr>
          <w:rFonts w:asciiTheme="minorHAnsi" w:eastAsia="Arial" w:hAnsiTheme="minorHAnsi" w:cstheme="minorHAnsi"/>
          <w:color w:val="333333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ta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da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color w:val="333333"/>
          <w:spacing w:val="3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12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anage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ent</w:t>
      </w:r>
    </w:p>
    <w:p w14:paraId="134EFF8C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xc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color w:val="333333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wo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color w:val="333333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now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ge</w:t>
      </w:r>
      <w:r w:rsidRPr="00C76748">
        <w:rPr>
          <w:rFonts w:asciiTheme="minorHAnsi" w:eastAsia="Arial" w:hAnsiTheme="minorHAnsi" w:cstheme="minorHAnsi"/>
          <w:color w:val="333333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g</w:t>
      </w:r>
    </w:p>
    <w:p w14:paraId="58AE5D19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now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ge</w:t>
      </w:r>
      <w:r w:rsidRPr="00C76748">
        <w:rPr>
          <w:rFonts w:asciiTheme="minorHAnsi" w:eastAsia="Arial" w:hAnsiTheme="minorHAnsi" w:cstheme="minorHAnsi"/>
          <w:color w:val="333333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of que</w:t>
      </w:r>
      <w:r w:rsidRPr="00C76748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epo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da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too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</w:p>
    <w:p w14:paraId="34366D9C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-2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ab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-12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5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ate</w:t>
      </w:r>
      <w:r w:rsidRPr="00C76748">
        <w:rPr>
          <w:rFonts w:asciiTheme="minorHAnsi" w:eastAsia="Arial" w:hAnsiTheme="minorHAnsi" w:cstheme="minorHAnsi"/>
          <w:color w:val="333333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gu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ounts</w:t>
      </w:r>
      <w:r w:rsidRPr="00C76748">
        <w:rPr>
          <w:rFonts w:asciiTheme="minorHAnsi" w:eastAsia="Arial" w:hAnsiTheme="minorHAnsi" w:cstheme="minorHAnsi"/>
          <w:color w:val="333333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color w:val="333333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as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color w:val="333333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nte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t,</w:t>
      </w:r>
      <w:r w:rsidRPr="00C76748">
        <w:rPr>
          <w:rFonts w:asciiTheme="minorHAnsi" w:eastAsia="Arial" w:hAnsiTheme="minorHAnsi" w:cstheme="minorHAnsi"/>
          <w:color w:val="333333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color w:val="333333"/>
          <w:spacing w:val="-12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pe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en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es</w:t>
      </w:r>
    </w:p>
    <w:p w14:paraId="2717D83C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xc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color w:val="333333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tt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v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un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-1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ills</w:t>
      </w:r>
    </w:p>
    <w:p w14:paraId="58CF321D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tand</w:t>
      </w:r>
      <w:r w:rsidRPr="00C76748">
        <w:rPr>
          <w:rFonts w:asciiTheme="minorHAnsi" w:eastAsia="Arial" w:hAnsiTheme="minorHAnsi" w:cstheme="minorHAnsi"/>
          <w:color w:val="333333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ll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en</w:t>
      </w:r>
      <w:r w:rsidRPr="00C76748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ons</w:t>
      </w:r>
    </w:p>
    <w:p w14:paraId="1FC264D8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z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lv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ng,</w:t>
      </w:r>
      <w:r w:rsidRPr="00C76748">
        <w:rPr>
          <w:rFonts w:asciiTheme="minorHAnsi" w:eastAsia="Arial" w:hAnsiTheme="minorHAnsi" w:cstheme="minorHAnsi"/>
          <w:color w:val="333333"/>
          <w:spacing w:val="-1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ill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</w:p>
    <w:p w14:paraId="7FA371EE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to wo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i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ndep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en</w:t>
      </w:r>
      <w:r w:rsidRPr="00C76748">
        <w:rPr>
          <w:rFonts w:asciiTheme="minorHAnsi" w:eastAsia="Arial" w:hAnsiTheme="minorHAnsi" w:cstheme="minorHAnsi"/>
          <w:color w:val="333333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1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as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we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as</w:t>
      </w:r>
      <w:r w:rsidRPr="00C76748">
        <w:rPr>
          <w:rFonts w:asciiTheme="minorHAnsi" w:eastAsia="Arial" w:hAnsiTheme="minorHAnsi" w:cstheme="minorHAnsi"/>
          <w:color w:val="333333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spacing w:val="-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ber</w:t>
      </w:r>
      <w:r w:rsidRPr="00C76748">
        <w:rPr>
          <w:rFonts w:asciiTheme="minorHAnsi" w:eastAsia="Arial" w:hAnsiTheme="minorHAnsi" w:cstheme="minorHAnsi"/>
          <w:color w:val="333333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color w:val="333333"/>
          <w:position w:val="-1"/>
          <w:sz w:val="22"/>
          <w:szCs w:val="22"/>
        </w:rPr>
        <w:t>team</w:t>
      </w:r>
    </w:p>
    <w:p w14:paraId="3C56B1E5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333333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du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th</w:t>
      </w:r>
      <w:r w:rsidRPr="00C76748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ong</w:t>
      </w:r>
      <w:r w:rsidRPr="00C76748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333333"/>
          <w:sz w:val="22"/>
          <w:szCs w:val="22"/>
        </w:rPr>
        <w:t>y</w:t>
      </w:r>
    </w:p>
    <w:p w14:paraId="6A312982" w14:textId="77777777" w:rsidR="00BB550C" w:rsidRPr="00C76748" w:rsidRDefault="00BB550C" w:rsidP="00C76748">
      <w:pPr>
        <w:rPr>
          <w:rFonts w:asciiTheme="minorHAnsi" w:hAnsiTheme="minorHAnsi" w:cstheme="minorHAnsi"/>
          <w:sz w:val="22"/>
          <w:szCs w:val="22"/>
        </w:rPr>
      </w:pPr>
    </w:p>
    <w:p w14:paraId="2E906455" w14:textId="35480E0B" w:rsidR="00BB550C" w:rsidRPr="00C76748" w:rsidRDefault="00C76748" w:rsidP="00C76748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C7674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C</w:t>
      </w:r>
      <w:r w:rsidRPr="00C76748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O</w:t>
      </w:r>
      <w:r w:rsidRPr="00C7674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M</w:t>
      </w:r>
      <w:r w:rsidRPr="00C76748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PU</w:t>
      </w:r>
      <w:r w:rsidRPr="00C7674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TER</w:t>
      </w:r>
      <w:r w:rsidRPr="00C76748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 xml:space="preserve"> </w:t>
      </w:r>
      <w:r w:rsidRPr="00C76748">
        <w:rPr>
          <w:rFonts w:asciiTheme="minorHAnsi" w:eastAsia="Tahoma" w:hAnsiTheme="minorHAnsi" w:cstheme="minorHAnsi"/>
          <w:b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Tahoma" w:hAnsiTheme="minorHAnsi" w:cstheme="minorHAnsi"/>
          <w:b/>
          <w:color w:val="333333"/>
          <w:spacing w:val="-1"/>
          <w:sz w:val="22"/>
          <w:szCs w:val="22"/>
        </w:rPr>
        <w:t>KI</w:t>
      </w:r>
      <w:r w:rsidRPr="00C76748">
        <w:rPr>
          <w:rFonts w:asciiTheme="minorHAnsi" w:eastAsia="Tahoma" w:hAnsiTheme="minorHAnsi" w:cstheme="minorHAnsi"/>
          <w:b/>
          <w:color w:val="333333"/>
          <w:sz w:val="22"/>
          <w:szCs w:val="22"/>
        </w:rPr>
        <w:t>LLS</w:t>
      </w:r>
    </w:p>
    <w:p w14:paraId="7465D1C4" w14:textId="77777777" w:rsidR="00BB550C" w:rsidRPr="00C76748" w:rsidRDefault="00C76748" w:rsidP="00C76748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400, Or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a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l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e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 xml:space="preserve">, 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S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A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P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 xml:space="preserve">, 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H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y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p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e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ri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o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n, Qui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k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B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oo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ks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 xml:space="preserve">, 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P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ow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e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r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 xml:space="preserve"> 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P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o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 xml:space="preserve">int, 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a</w:t>
      </w:r>
      <w:r w:rsidRPr="00C76748">
        <w:rPr>
          <w:rFonts w:asciiTheme="minorHAnsi" w:eastAsia="Tahoma" w:hAnsiTheme="minorHAnsi" w:cstheme="minorHAnsi"/>
          <w:color w:val="333333"/>
          <w:spacing w:val="3"/>
          <w:sz w:val="22"/>
          <w:szCs w:val="22"/>
        </w:rPr>
        <w:t>n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d MS Offi</w:t>
      </w:r>
      <w:r w:rsidRPr="00C76748">
        <w:rPr>
          <w:rFonts w:asciiTheme="minorHAnsi" w:eastAsia="Tahoma" w:hAnsiTheme="minorHAnsi" w:cstheme="minorHAnsi"/>
          <w:color w:val="333333"/>
          <w:spacing w:val="1"/>
          <w:sz w:val="22"/>
          <w:szCs w:val="22"/>
        </w:rPr>
        <w:t>c</w:t>
      </w:r>
      <w:r w:rsidRPr="00C76748">
        <w:rPr>
          <w:rFonts w:asciiTheme="minorHAnsi" w:eastAsia="Tahoma" w:hAnsiTheme="minorHAnsi" w:cstheme="minorHAnsi"/>
          <w:color w:val="333333"/>
          <w:spacing w:val="-1"/>
          <w:sz w:val="22"/>
          <w:szCs w:val="22"/>
        </w:rPr>
        <w:t>e</w:t>
      </w:r>
      <w:r w:rsidRPr="00C76748">
        <w:rPr>
          <w:rFonts w:asciiTheme="minorHAnsi" w:eastAsia="Tahoma" w:hAnsiTheme="minorHAnsi" w:cstheme="minorHAnsi"/>
          <w:color w:val="333333"/>
          <w:sz w:val="22"/>
          <w:szCs w:val="22"/>
        </w:rPr>
        <w:t>.</w:t>
      </w:r>
    </w:p>
    <w:p w14:paraId="012D3196" w14:textId="77777777" w:rsidR="00BB550C" w:rsidRPr="00C76748" w:rsidRDefault="00BB550C" w:rsidP="00C7674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6F11D8C" w14:textId="284F90BE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C76748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B074665" w14:textId="77777777" w:rsidR="00BB550C" w:rsidRPr="00C76748" w:rsidRDefault="00C76748" w:rsidP="00C76748">
      <w:pPr>
        <w:ind w:left="234" w:right="44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en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deg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w w:val="99"/>
          <w:sz w:val="22"/>
          <w:szCs w:val="22"/>
        </w:rPr>
        <w:t>n</w:t>
      </w:r>
    </w:p>
    <w:p w14:paraId="112475EC" w14:textId="77777777" w:rsidR="00BB550C" w:rsidRPr="00C76748" w:rsidRDefault="00C76748" w:rsidP="00C76748">
      <w:pPr>
        <w:ind w:left="271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ono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C76748">
        <w:rPr>
          <w:rFonts w:asciiTheme="minorHAnsi" w:eastAsia="Arial" w:hAnsiTheme="minorHAnsi" w:cstheme="minorHAnsi"/>
          <w:sz w:val="22"/>
          <w:szCs w:val="22"/>
        </w:rPr>
        <w:t>)</w:t>
      </w:r>
    </w:p>
    <w:p w14:paraId="3ECCA17F" w14:textId="77777777" w:rsidR="00BB550C" w:rsidRPr="00C76748" w:rsidRDefault="00C76748" w:rsidP="00C76748">
      <w:pPr>
        <w:ind w:left="271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z w:val="22"/>
          <w:szCs w:val="22"/>
        </w:rPr>
        <w:t>e,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4B5C58E8" w14:textId="77777777" w:rsidR="00BB550C" w:rsidRPr="00C76748" w:rsidRDefault="00BB550C" w:rsidP="00C7674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0CB98F8" w14:textId="77777777" w:rsidR="00BB550C" w:rsidRPr="00C76748" w:rsidRDefault="00C76748" w:rsidP="00C76748">
      <w:pPr>
        <w:ind w:left="271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76748">
        <w:rPr>
          <w:rFonts w:asciiTheme="minorHAnsi" w:eastAsia="Arial" w:hAnsiTheme="minorHAnsi" w:cstheme="minorHAnsi"/>
          <w:sz w:val="22"/>
          <w:szCs w:val="22"/>
        </w:rPr>
        <w:t>ous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wo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hops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B83006" w14:textId="77777777" w:rsidR="00BB550C" w:rsidRPr="00C76748" w:rsidRDefault="00BB550C" w:rsidP="00C7674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45049EA" w14:textId="0F708D36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6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spacing w:val="5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17304F2E" w14:textId="77777777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C76748">
        <w:rPr>
          <w:rFonts w:asciiTheme="minorHAnsi" w:eastAsia="Arial" w:hAnsiTheme="minorHAnsi" w:cstheme="minorHAnsi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g,</w:t>
      </w:r>
      <w:r w:rsidRPr="00C7674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New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2D6A3AED" w14:textId="6BE60F54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ount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5F635A6E" w14:textId="77777777" w:rsidR="00BB550C" w:rsidRPr="00C76748" w:rsidRDefault="00C76748" w:rsidP="00C76748">
      <w:pPr>
        <w:tabs>
          <w:tab w:val="left" w:pos="840"/>
        </w:tabs>
        <w:ind w:left="840" w:right="286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ete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of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C76748">
        <w:rPr>
          <w:rFonts w:asciiTheme="minorHAnsi" w:eastAsia="Arial" w:hAnsiTheme="minorHAnsi" w:cstheme="minorHAnsi"/>
          <w:sz w:val="22"/>
          <w:szCs w:val="22"/>
        </w:rPr>
        <w:t>et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anu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aw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ate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76748">
        <w:rPr>
          <w:rFonts w:asciiTheme="minorHAnsi" w:eastAsia="Arial" w:hAnsiTheme="minorHAnsi" w:cstheme="minorHAnsi"/>
          <w:sz w:val="22"/>
          <w:szCs w:val="22"/>
        </w:rPr>
        <w:t>ha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abo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9120FB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ata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ob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ded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FF"/>
          <w:spacing w:val="-53"/>
          <w:sz w:val="22"/>
          <w:szCs w:val="22"/>
        </w:rPr>
        <w:t xml:space="preserve"> </w:t>
      </w:r>
      <w:hyperlink r:id="rId5"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u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s</w:t>
        </w:r>
        <w:r w:rsidRPr="00C76748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n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g</w:t>
        </w:r>
        <w:r w:rsidRPr="00C76748">
          <w:rPr>
            <w:rFonts w:asciiTheme="minorHAnsi" w:eastAsia="Arial" w:hAnsiTheme="minorHAnsi" w:cstheme="minorHAnsi"/>
            <w:color w:val="0000FF"/>
            <w:spacing w:val="-6"/>
            <w:sz w:val="22"/>
            <w:szCs w:val="22"/>
            <w:u w:val="single" w:color="0000FF"/>
          </w:rPr>
          <w:t xml:space="preserve"> 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c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o</w:t>
        </w:r>
        <w:r w:rsidRPr="00C76748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val="single" w:color="0000FF"/>
          </w:rPr>
          <w:t>m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pute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76748">
          <w:rPr>
            <w:rFonts w:asciiTheme="minorHAnsi" w:eastAsia="Arial" w:hAnsiTheme="minorHAnsi" w:cstheme="minorHAnsi"/>
            <w:color w:val="000000"/>
            <w:sz w:val="22"/>
            <w:szCs w:val="22"/>
          </w:rPr>
          <w:t>.</w:t>
        </w:r>
      </w:hyperlink>
    </w:p>
    <w:p w14:paraId="37AAE9B1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ned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ha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ges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od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gn,</w:t>
      </w:r>
      <w:r w:rsidRPr="00C7674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ate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anu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ethods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32D40119" w14:textId="77777777" w:rsidR="00BB550C" w:rsidRPr="00C76748" w:rsidRDefault="00C76748" w:rsidP="00C76748">
      <w:pPr>
        <w:tabs>
          <w:tab w:val="left" w:pos="820"/>
        </w:tabs>
        <w:spacing w:before="20"/>
        <w:ind w:left="840" w:right="989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anu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epa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epo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tan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l 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odu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3ADA34" w14:textId="77777777" w:rsidR="00BB550C" w:rsidRPr="00C76748" w:rsidRDefault="00C76748" w:rsidP="00C76748">
      <w:pPr>
        <w:tabs>
          <w:tab w:val="left" w:pos="820"/>
        </w:tabs>
        <w:spacing w:before="17"/>
        <w:ind w:left="840" w:right="600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anage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th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epo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of 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onth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z w:val="22"/>
          <w:szCs w:val="22"/>
        </w:rPr>
        <w:t>ud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z w:val="22"/>
          <w:szCs w:val="22"/>
        </w:rPr>
        <w:t>et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76748">
        <w:rPr>
          <w:rFonts w:asciiTheme="minorHAnsi" w:eastAsia="Arial" w:hAnsiTheme="minorHAnsi" w:cstheme="minorHAnsi"/>
          <w:sz w:val="22"/>
          <w:szCs w:val="22"/>
        </w:rPr>
        <w:t>an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anage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ent.</w:t>
      </w:r>
    </w:p>
    <w:p w14:paraId="0ED1A043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Repo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is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epan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to u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pp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anage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ent.</w:t>
      </w:r>
    </w:p>
    <w:p w14:paraId="1AFDD3A1" w14:textId="77777777" w:rsidR="00BB550C" w:rsidRPr="00C76748" w:rsidRDefault="00BB550C" w:rsidP="00C7674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6AC7E30" w14:textId="77777777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</w:p>
    <w:p w14:paraId="7271C1D7" w14:textId="77777777" w:rsidR="00BB550C" w:rsidRPr="00C76748" w:rsidRDefault="00BB550C" w:rsidP="00C7674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1263D1C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Con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ted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tu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pth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's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4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76748">
        <w:rPr>
          <w:rFonts w:asciiTheme="minorHAnsi" w:eastAsia="Arial" w:hAnsiTheme="minorHAnsi" w:cstheme="minorHAnsi"/>
          <w:sz w:val="22"/>
          <w:szCs w:val="22"/>
        </w:rPr>
        <w:t>1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n.</w:t>
      </w:r>
    </w:p>
    <w:p w14:paraId="03031326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nte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of p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ons</w:t>
      </w:r>
      <w:r w:rsidRPr="00C7674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d-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8024038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of 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ted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nta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z w:val="22"/>
          <w:szCs w:val="22"/>
        </w:rPr>
        <w:t>ood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ee/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anage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9666CA6" w14:textId="77777777" w:rsidR="00BB550C" w:rsidRPr="00C76748" w:rsidRDefault="00BB550C" w:rsidP="00C7674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9631802" w14:textId="77777777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Ut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pan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New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XXX</w:t>
      </w:r>
    </w:p>
    <w:p w14:paraId="199D00BC" w14:textId="77777777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C7674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C7674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ys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</w:p>
    <w:p w14:paraId="3731F760" w14:textId="77777777" w:rsidR="00BB550C" w:rsidRPr="00C76748" w:rsidRDefault="00BB550C" w:rsidP="00C7674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2EBF7DE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bedded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90B8E6" w14:textId="77777777" w:rsidR="00BB550C" w:rsidRPr="00C76748" w:rsidRDefault="00C76748" w:rsidP="00C76748">
      <w:pPr>
        <w:tabs>
          <w:tab w:val="left" w:pos="820"/>
        </w:tabs>
        <w:spacing w:before="16"/>
        <w:ind w:left="839" w:right="119" w:hanging="360"/>
        <w:rPr>
          <w:rFonts w:asciiTheme="minorHAnsi" w:eastAsia="Arial" w:hAnsiTheme="minorHAnsi" w:cstheme="minorHAnsi"/>
          <w:sz w:val="22"/>
          <w:szCs w:val="22"/>
        </w:rPr>
        <w:sectPr w:rsidR="00BB550C" w:rsidRPr="00C76748">
          <w:pgSz w:w="12240" w:h="15840"/>
          <w:pgMar w:top="640" w:right="620" w:bottom="280" w:left="600" w:header="720" w:footer="720" w:gutter="0"/>
          <w:cols w:space="720"/>
        </w:sect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wed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RC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pp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op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ate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nges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-s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ode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11FA57" w14:textId="77777777" w:rsidR="00BB550C" w:rsidRPr="00C76748" w:rsidRDefault="00C76748" w:rsidP="00C76748">
      <w:pPr>
        <w:spacing w:before="58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z w:val="22"/>
          <w:szCs w:val="22"/>
        </w:rPr>
        <w:t>athe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epa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us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egu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ato</w:t>
      </w:r>
      <w:r w:rsidRPr="00C76748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hyperlink r:id="rId6">
        <w:r w:rsidRPr="00C76748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f</w:t>
        </w:r>
        <w:r w:rsidRPr="00C76748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nan</w:t>
        </w:r>
        <w:r w:rsidRPr="00C76748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val="single" w:color="0000FF"/>
          </w:rPr>
          <w:t>c</w:t>
        </w:r>
        <w:r w:rsidRPr="00C76748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a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l</w:t>
        </w:r>
        <w:r w:rsidRPr="00C76748">
          <w:rPr>
            <w:rFonts w:asciiTheme="minorHAnsi" w:eastAsia="Arial" w:hAnsiTheme="minorHAnsi" w:cstheme="minorHAnsi"/>
            <w:color w:val="0000FF"/>
            <w:spacing w:val="-9"/>
            <w:sz w:val="22"/>
            <w:szCs w:val="22"/>
            <w:u w:val="single" w:color="0000FF"/>
          </w:rPr>
          <w:t xml:space="preserve"> 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epo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ts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</w:rPr>
          <w:t xml:space="preserve"> </w:t>
        </w:r>
        <w:r w:rsidRPr="00C76748">
          <w:rPr>
            <w:rFonts w:asciiTheme="minorHAnsi" w:eastAsia="Arial" w:hAnsiTheme="minorHAnsi" w:cstheme="minorHAnsi"/>
            <w:color w:val="000000"/>
            <w:sz w:val="22"/>
            <w:szCs w:val="22"/>
          </w:rPr>
          <w:t>and</w:t>
        </w:r>
      </w:hyperlink>
      <w:r w:rsidRPr="00C76748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.</w:t>
      </w:r>
    </w:p>
    <w:p w14:paraId="54BDAA95" w14:textId="77777777" w:rsidR="00BB550C" w:rsidRPr="00C76748" w:rsidRDefault="00C76748" w:rsidP="00C76748">
      <w:pPr>
        <w:tabs>
          <w:tab w:val="left" w:pos="820"/>
        </w:tabs>
        <w:spacing w:before="16"/>
        <w:ind w:left="840" w:right="658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ted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of 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gas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 g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ant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C76748">
        <w:rPr>
          <w:rFonts w:asciiTheme="minorHAnsi" w:eastAsia="Arial" w:hAnsiTheme="minorHAnsi" w:cstheme="minorHAnsi"/>
          <w:sz w:val="22"/>
          <w:szCs w:val="22"/>
        </w:rPr>
        <w:t>ea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45E658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epa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onth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ons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13A26F6D" w14:textId="77777777" w:rsidR="00BB550C" w:rsidRPr="00C76748" w:rsidRDefault="00BB550C" w:rsidP="00C7674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9995794" w14:textId="77777777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ud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XXX</w:t>
      </w:r>
    </w:p>
    <w:p w14:paraId="6AC19E55" w14:textId="77777777" w:rsidR="00BB550C" w:rsidRPr="00C76748" w:rsidRDefault="00BB550C" w:rsidP="00C7674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E40D5B" w14:textId="77777777" w:rsidR="00BB550C" w:rsidRPr="00C76748" w:rsidRDefault="00C76748" w:rsidP="00C76748">
      <w:pPr>
        <w:tabs>
          <w:tab w:val="left" w:pos="820"/>
        </w:tabs>
        <w:ind w:left="840" w:right="627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z w:val="22"/>
          <w:szCs w:val="22"/>
        </w:rPr>
        <w:t>Con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ted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anage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ont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nan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 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en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of ope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7E113CE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oper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er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's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76748">
        <w:rPr>
          <w:rFonts w:asciiTheme="minorHAnsi" w:eastAsia="Arial" w:hAnsiTheme="minorHAnsi" w:cstheme="minorHAnsi"/>
          <w:sz w:val="22"/>
          <w:szCs w:val="22"/>
        </w:rPr>
        <w:t>ous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z w:val="22"/>
          <w:szCs w:val="22"/>
        </w:rPr>
        <w:t>pe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C1A512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Un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wea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's</w:t>
      </w:r>
      <w:r w:rsidRPr="00C7674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FE67835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ana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ent's</w:t>
      </w:r>
      <w:r w:rsidRPr="00C76748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pon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to au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279E6CD6" w14:textId="77777777" w:rsidR="00BB550C" w:rsidRPr="00C76748" w:rsidRDefault="00C76748" w:rsidP="00C76748">
      <w:pPr>
        <w:spacing w:before="1"/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ees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du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ud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C21095" w14:textId="77777777" w:rsidR="00BB550C" w:rsidRPr="00C76748" w:rsidRDefault="00C76748" w:rsidP="00C76748">
      <w:pPr>
        <w:ind w:left="479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ded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t/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ff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oo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ower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oo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uel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</w:p>
    <w:p w14:paraId="4702D881" w14:textId="77777777" w:rsidR="00BB550C" w:rsidRPr="00C76748" w:rsidRDefault="00C76748" w:rsidP="00C76748">
      <w:pPr>
        <w:ind w:left="804" w:right="289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ng,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nts</w:t>
      </w:r>
      <w:r w:rsidRPr="00C7674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e,</w:t>
      </w:r>
      <w:r w:rsidRPr="00C7674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Ca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po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hyperlink r:id="rId7">
        <w:r w:rsidRPr="00C76748">
          <w:rPr>
            <w:rFonts w:asciiTheme="minorHAnsi" w:eastAsia="Arial" w:hAnsiTheme="minorHAnsi" w:cstheme="minorHAnsi"/>
            <w:color w:val="0000FF"/>
            <w:spacing w:val="2"/>
            <w:w w:val="99"/>
            <w:position w:val="-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w w:val="99"/>
            <w:position w:val="-1"/>
            <w:sz w:val="22"/>
            <w:szCs w:val="22"/>
            <w:u w:val="single" w:color="0000FF"/>
          </w:rPr>
          <w:t>n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w w:val="99"/>
            <w:position w:val="-1"/>
            <w:sz w:val="22"/>
            <w:szCs w:val="22"/>
            <w:u w:val="single" w:color="0000FF"/>
          </w:rPr>
          <w:t>v</w:t>
        </w:r>
        <w:r w:rsidRPr="00C76748">
          <w:rPr>
            <w:rFonts w:asciiTheme="minorHAnsi" w:eastAsia="Arial" w:hAnsiTheme="minorHAnsi" w:cstheme="minorHAnsi"/>
            <w:color w:val="0000FF"/>
            <w:w w:val="99"/>
            <w:position w:val="-1"/>
            <w:sz w:val="22"/>
            <w:szCs w:val="22"/>
            <w:u w:val="single" w:color="0000FF"/>
          </w:rPr>
          <w:t>e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w w:val="99"/>
            <w:position w:val="-1"/>
            <w:sz w:val="22"/>
            <w:szCs w:val="22"/>
            <w:u w:val="single" w:color="0000FF"/>
          </w:rPr>
          <w:t>s</w:t>
        </w:r>
        <w:r w:rsidRPr="00C76748">
          <w:rPr>
            <w:rFonts w:asciiTheme="minorHAnsi" w:eastAsia="Arial" w:hAnsiTheme="minorHAnsi" w:cstheme="minorHAnsi"/>
            <w:color w:val="0000FF"/>
            <w:w w:val="99"/>
            <w:position w:val="-1"/>
            <w:sz w:val="22"/>
            <w:szCs w:val="22"/>
            <w:u w:val="single" w:color="0000FF"/>
          </w:rPr>
          <w:t>t</w:t>
        </w:r>
        <w:r w:rsidRPr="00C76748">
          <w:rPr>
            <w:rFonts w:asciiTheme="minorHAnsi" w:eastAsia="Arial" w:hAnsiTheme="minorHAnsi" w:cstheme="minorHAnsi"/>
            <w:color w:val="0000FF"/>
            <w:spacing w:val="4"/>
            <w:w w:val="99"/>
            <w:position w:val="-1"/>
            <w:sz w:val="22"/>
            <w:szCs w:val="22"/>
            <w:u w:val="single" w:color="0000FF"/>
          </w:rPr>
          <w:t>m</w:t>
        </w:r>
        <w:r w:rsidRPr="00C76748">
          <w:rPr>
            <w:rFonts w:asciiTheme="minorHAnsi" w:eastAsia="Arial" w:hAnsiTheme="minorHAnsi" w:cstheme="minorHAnsi"/>
            <w:color w:val="0000FF"/>
            <w:w w:val="99"/>
            <w:position w:val="-1"/>
            <w:sz w:val="22"/>
            <w:szCs w:val="22"/>
            <w:u w:val="single" w:color="0000FF"/>
          </w:rPr>
          <w:t>ent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w w:val="99"/>
            <w:position w:val="-1"/>
            <w:sz w:val="22"/>
            <w:szCs w:val="22"/>
            <w:u w:val="single" w:color="0000FF"/>
          </w:rPr>
          <w:t>s</w:t>
        </w:r>
        <w:r w:rsidRPr="00C76748">
          <w:rPr>
            <w:rFonts w:asciiTheme="minorHAnsi" w:eastAsia="Arial" w:hAnsiTheme="minorHAnsi" w:cstheme="minorHAnsi"/>
            <w:color w:val="000000"/>
            <w:w w:val="99"/>
            <w:position w:val="-1"/>
            <w:sz w:val="22"/>
            <w:szCs w:val="22"/>
          </w:rPr>
          <w:t>.</w:t>
        </w:r>
      </w:hyperlink>
    </w:p>
    <w:p w14:paraId="5338A56D" w14:textId="77777777" w:rsidR="00BB550C" w:rsidRPr="00C76748" w:rsidRDefault="00BB550C" w:rsidP="00C7674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2F3B43" w14:textId="77777777" w:rsidR="00BB550C" w:rsidRPr="00C76748" w:rsidRDefault="00C76748" w:rsidP="00C76748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gu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ount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</w:p>
    <w:p w14:paraId="12014C10" w14:textId="77777777" w:rsidR="00BB550C" w:rsidRPr="00C76748" w:rsidRDefault="00BB550C" w:rsidP="00C7674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6CFC9AB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eg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ant,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epa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C76748">
        <w:rPr>
          <w:rFonts w:asciiTheme="minorHAnsi" w:eastAsia="Arial" w:hAnsiTheme="minorHAnsi" w:cstheme="minorHAnsi"/>
          <w:sz w:val="22"/>
          <w:szCs w:val="22"/>
        </w:rPr>
        <w:t>ted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eg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po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ate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Co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</w:p>
    <w:p w14:paraId="7C788660" w14:textId="77777777" w:rsidR="00BB550C" w:rsidRPr="00C76748" w:rsidRDefault="00C76748" w:rsidP="00C7674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z w:val="22"/>
          <w:szCs w:val="22"/>
        </w:rPr>
        <w:t>Co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ne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gu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ato</w:t>
      </w:r>
      <w:r w:rsidRPr="00C76748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Co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C76748">
        <w:rPr>
          <w:rFonts w:asciiTheme="minorHAnsi" w:eastAsia="Arial" w:hAnsiTheme="minorHAnsi" w:cstheme="minorHAnsi"/>
          <w:sz w:val="22"/>
          <w:szCs w:val="22"/>
        </w:rPr>
        <w:t>on,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ope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of o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z w:val="22"/>
          <w:szCs w:val="22"/>
        </w:rPr>
        <w:t>er</w:t>
      </w:r>
    </w:p>
    <w:p w14:paraId="36C8083D" w14:textId="77777777" w:rsidR="00BB550C" w:rsidRPr="00C76748" w:rsidRDefault="00C76748" w:rsidP="00C76748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sz w:val="22"/>
          <w:szCs w:val="22"/>
        </w:rPr>
        <w:t>$6,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76748">
        <w:rPr>
          <w:rFonts w:asciiTheme="minorHAnsi" w:eastAsia="Arial" w:hAnsiTheme="minorHAnsi" w:cstheme="minorHAnsi"/>
          <w:sz w:val="22"/>
          <w:szCs w:val="22"/>
        </w:rPr>
        <w:t>00,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C76748">
        <w:rPr>
          <w:rFonts w:asciiTheme="minorHAnsi" w:eastAsia="Arial" w:hAnsiTheme="minorHAnsi" w:cstheme="minorHAnsi"/>
          <w:sz w:val="22"/>
          <w:szCs w:val="22"/>
        </w:rPr>
        <w:t>00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te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ents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2F0CD46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C76748">
        <w:rPr>
          <w:rFonts w:asciiTheme="minorHAnsi" w:eastAsia="Arial" w:hAnsiTheme="minorHAnsi" w:cstheme="minorHAnsi"/>
          <w:sz w:val="22"/>
          <w:szCs w:val="22"/>
        </w:rPr>
        <w:t>hed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eg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76748">
        <w:rPr>
          <w:rFonts w:asciiTheme="minorHAnsi" w:eastAsia="Arial" w:hAnsiTheme="minorHAnsi" w:cstheme="minorHAnsi"/>
          <w:sz w:val="22"/>
          <w:szCs w:val="22"/>
        </w:rPr>
        <w:t>ue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ons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z w:val="22"/>
          <w:szCs w:val="22"/>
        </w:rPr>
        <w:t>at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the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AFFCA59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Req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oun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FF"/>
          <w:spacing w:val="-54"/>
          <w:position w:val="-1"/>
          <w:sz w:val="22"/>
          <w:szCs w:val="22"/>
        </w:rPr>
        <w:t xml:space="preserve"> </w:t>
      </w:r>
      <w:hyperlink r:id="rId8">
        <w:r w:rsidRPr="00C76748">
          <w:rPr>
            <w:rFonts w:asciiTheme="minorHAnsi" w:eastAsia="Arial" w:hAnsiTheme="minorHAnsi" w:cstheme="minorHAnsi"/>
            <w:color w:val="0000FF"/>
            <w:spacing w:val="1"/>
            <w:position w:val="-1"/>
            <w:sz w:val="22"/>
            <w:szCs w:val="22"/>
            <w:u w:val="single" w:color="0000FF"/>
          </w:rPr>
          <w:t>cr</w:t>
        </w:r>
        <w:r w:rsidRPr="00C76748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val="single" w:color="0000FF"/>
          </w:rPr>
          <w:t>ed</w:t>
        </w:r>
        <w:r w:rsidRPr="00C76748">
          <w:rPr>
            <w:rFonts w:asciiTheme="minorHAnsi" w:eastAsia="Arial" w:hAnsiTheme="minorHAnsi" w:cstheme="minorHAnsi"/>
            <w:color w:val="0000FF"/>
            <w:spacing w:val="-1"/>
            <w:position w:val="-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position w:val="-1"/>
            <w:sz w:val="22"/>
            <w:szCs w:val="22"/>
            <w:u w:val="single" w:color="0000FF"/>
          </w:rPr>
          <w:t>t</w:t>
        </w:r>
        <w:r w:rsidRPr="00C76748">
          <w:rPr>
            <w:rFonts w:asciiTheme="minorHAnsi" w:eastAsia="Arial" w:hAnsiTheme="minorHAnsi" w:cstheme="minorHAnsi"/>
            <w:color w:val="0000FF"/>
            <w:spacing w:val="-2"/>
            <w:position w:val="-1"/>
            <w:sz w:val="22"/>
            <w:szCs w:val="22"/>
          </w:rPr>
          <w:t xml:space="preserve"> </w:t>
        </w:r>
        <w:r w:rsidRPr="00C76748">
          <w:rPr>
            <w:rFonts w:asciiTheme="minorHAnsi" w:eastAsia="Arial" w:hAnsiTheme="minorHAnsi" w:cstheme="minorHAnsi"/>
            <w:color w:val="000000"/>
            <w:spacing w:val="1"/>
            <w:position w:val="-1"/>
            <w:sz w:val="22"/>
            <w:szCs w:val="22"/>
          </w:rPr>
          <w:t>c</w:t>
        </w:r>
      </w:hyperlink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ou</w:t>
      </w:r>
      <w:r w:rsidRPr="00C76748">
        <w:rPr>
          <w:rFonts w:asciiTheme="minorHAnsi" w:eastAsia="Arial" w:hAnsiTheme="minorHAnsi" w:cstheme="minorHAnsi"/>
          <w:color w:val="000000"/>
          <w:spacing w:val="3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-7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color w:val="000000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000000"/>
          <w:spacing w:val="2"/>
          <w:position w:val="-1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-1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000000"/>
          <w:spacing w:val="2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no</w:t>
      </w:r>
      <w:r w:rsidRPr="00C76748">
        <w:rPr>
          <w:rFonts w:asciiTheme="minorHAnsi" w:eastAsia="Arial" w:hAnsiTheme="minorHAnsi" w:cstheme="minorHAnsi"/>
          <w:color w:val="000000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000000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000000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-1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ee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000000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color w:val="000000"/>
          <w:spacing w:val="-12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000000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color w:val="000000"/>
          <w:spacing w:val="1"/>
          <w:position w:val="-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.</w:t>
      </w:r>
    </w:p>
    <w:p w14:paraId="2202A2F5" w14:textId="77777777" w:rsidR="00BB550C" w:rsidRPr="00C76748" w:rsidRDefault="00C76748" w:rsidP="00C76748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In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pute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nan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A3256B0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was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ant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583474EE" w14:textId="77777777" w:rsidR="00BB550C" w:rsidRPr="00C76748" w:rsidRDefault="00BB550C" w:rsidP="00C7674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F76A3E0" w14:textId="77777777" w:rsidR="00BB550C" w:rsidRPr="00C76748" w:rsidRDefault="00C76748" w:rsidP="00C76748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 xml:space="preserve">al </w:t>
      </w:r>
      <w:r w:rsidRPr="00C7674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ount</w:t>
      </w:r>
      <w:r w:rsidRPr="00C7674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z w:val="22"/>
          <w:szCs w:val="22"/>
        </w:rPr>
        <w:t>,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XXX</w:t>
      </w:r>
      <w:r w:rsidRPr="00C76748">
        <w:rPr>
          <w:rFonts w:asciiTheme="minorHAnsi" w:eastAsia="Arial" w:hAnsiTheme="minorHAnsi" w:cstheme="minorHAnsi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XX</w:t>
      </w:r>
    </w:p>
    <w:p w14:paraId="3579CB47" w14:textId="77777777" w:rsidR="00BB550C" w:rsidRPr="00C76748" w:rsidRDefault="00BB550C" w:rsidP="00C7674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7822DC" w14:textId="77777777" w:rsidR="00BB550C" w:rsidRPr="00C76748" w:rsidRDefault="00BB550C" w:rsidP="00C76748">
      <w:pPr>
        <w:rPr>
          <w:rFonts w:asciiTheme="minorHAnsi" w:hAnsiTheme="minorHAnsi" w:cstheme="minorHAnsi"/>
          <w:sz w:val="22"/>
          <w:szCs w:val="22"/>
        </w:rPr>
      </w:pPr>
    </w:p>
    <w:p w14:paraId="47DE1103" w14:textId="77777777" w:rsidR="00BB550C" w:rsidRPr="00C76748" w:rsidRDefault="00C76748" w:rsidP="00C76748">
      <w:pPr>
        <w:tabs>
          <w:tab w:val="left" w:pos="820"/>
        </w:tabs>
        <w:ind w:left="840" w:right="79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z w:val="22"/>
          <w:szCs w:val="22"/>
        </w:rPr>
        <w:t>Re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z w:val="22"/>
          <w:szCs w:val="22"/>
        </w:rPr>
        <w:t>'s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h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ount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to bank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tate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ents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ge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al</w:t>
      </w:r>
      <w:r w:rsidRPr="00C7674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dger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ba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an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ous</w:t>
      </w:r>
      <w:r w:rsidRPr="00C7674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th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ea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C76748">
        <w:rPr>
          <w:rFonts w:asciiTheme="minorHAnsi" w:eastAsia="Arial" w:hAnsiTheme="minorHAnsi" w:cstheme="minorHAnsi"/>
          <w:sz w:val="22"/>
          <w:szCs w:val="22"/>
        </w:rPr>
        <w:t>, a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C76748">
        <w:rPr>
          <w:rFonts w:asciiTheme="minorHAnsi" w:eastAsia="Arial" w:hAnsiTheme="minorHAnsi" w:cstheme="minorHAnsi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9"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cc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ount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ng</w:t>
        </w:r>
        <w:r w:rsidRPr="00C76748">
          <w:rPr>
            <w:rFonts w:asciiTheme="minorHAnsi" w:eastAsia="Arial" w:hAnsiTheme="minorHAnsi" w:cstheme="minorHAnsi"/>
            <w:color w:val="0000FF"/>
            <w:spacing w:val="-10"/>
            <w:sz w:val="22"/>
            <w:szCs w:val="22"/>
            <w:u w:val="single" w:color="0000FF"/>
          </w:rPr>
          <w:t xml:space="preserve"> </w:t>
        </w:r>
        <w:r w:rsidRPr="00C76748">
          <w:rPr>
            <w:rFonts w:asciiTheme="minorHAnsi" w:eastAsia="Arial" w:hAnsiTheme="minorHAnsi" w:cstheme="minorHAnsi"/>
            <w:color w:val="0000FF"/>
            <w:spacing w:val="2"/>
            <w:sz w:val="22"/>
            <w:szCs w:val="22"/>
            <w:u w:val="single" w:color="0000FF"/>
          </w:rPr>
          <w:t>f</w:t>
        </w:r>
        <w:r w:rsidRPr="00C76748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val="single" w:color="0000FF"/>
          </w:rPr>
          <w:t>i</w:t>
        </w:r>
        <w:r w:rsidRPr="00C76748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m</w:t>
        </w:r>
        <w:r w:rsidRPr="00C76748">
          <w:rPr>
            <w:rFonts w:asciiTheme="minorHAnsi" w:eastAsia="Arial" w:hAnsiTheme="minorHAnsi" w:cstheme="minorHAnsi"/>
            <w:color w:val="0000FF"/>
            <w:sz w:val="22"/>
            <w:szCs w:val="22"/>
          </w:rPr>
          <w:t xml:space="preserve"> </w:t>
        </w:r>
        <w:r w:rsidRPr="00C76748">
          <w:rPr>
            <w:rFonts w:asciiTheme="minorHAnsi" w:eastAsia="Arial" w:hAnsiTheme="minorHAnsi" w:cstheme="minorHAnsi"/>
            <w:color w:val="000000"/>
            <w:sz w:val="22"/>
            <w:szCs w:val="22"/>
          </w:rPr>
          <w:t>to</w:t>
        </w:r>
      </w:hyperlink>
      <w:r w:rsidRPr="00C76748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ss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ue</w:t>
      </w:r>
      <w:r w:rsidRPr="00C76748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un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q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ua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ed</w:t>
      </w:r>
      <w:r w:rsidRPr="00C76748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000000"/>
          <w:spacing w:val="-7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ea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to po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ff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color w:val="000000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on</w:t>
      </w:r>
      <w:r w:rsidRPr="00C76748">
        <w:rPr>
          <w:rFonts w:asciiTheme="minorHAnsi" w:eastAsia="Arial" w:hAnsiTheme="minorHAnsi" w:cstheme="minorHAnsi"/>
          <w:color w:val="000000"/>
          <w:spacing w:val="-3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color w:val="000000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pa</w:t>
      </w:r>
      <w:r w:rsidRPr="00C76748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color w:val="000000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's</w:t>
      </w:r>
      <w:r w:rsidRPr="00C76748">
        <w:rPr>
          <w:rFonts w:asciiTheme="minorHAnsi" w:eastAsia="Arial" w:hAnsiTheme="minorHAnsi" w:cstheme="minorHAnsi"/>
          <w:color w:val="000000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color w:val="000000"/>
          <w:spacing w:val="-1"/>
          <w:sz w:val="22"/>
          <w:szCs w:val="22"/>
        </w:rPr>
        <w:t>ic</w:t>
      </w:r>
      <w:r w:rsidRPr="00C76748">
        <w:rPr>
          <w:rFonts w:asciiTheme="minorHAnsi" w:eastAsia="Arial" w:hAnsiTheme="minorHAnsi" w:cstheme="minorHAnsi"/>
          <w:color w:val="000000"/>
          <w:sz w:val="22"/>
          <w:szCs w:val="22"/>
        </w:rPr>
        <w:t>e.</w:t>
      </w:r>
    </w:p>
    <w:p w14:paraId="2D3F77AF" w14:textId="77777777" w:rsidR="00BB550C" w:rsidRPr="00C76748" w:rsidRDefault="00C76748" w:rsidP="00C76748">
      <w:pPr>
        <w:tabs>
          <w:tab w:val="left" w:pos="820"/>
        </w:tabs>
        <w:spacing w:before="16"/>
        <w:ind w:left="840" w:right="4451" w:hanging="36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sz w:val="22"/>
          <w:szCs w:val="22"/>
        </w:rPr>
        <w:t>•</w:t>
      </w:r>
      <w:r w:rsidRPr="00C76748">
        <w:rPr>
          <w:rFonts w:asciiTheme="minorHAnsi" w:eastAsia="Verdana" w:hAnsiTheme="minorHAnsi" w:cstheme="minorHAnsi"/>
          <w:sz w:val="22"/>
          <w:szCs w:val="22"/>
        </w:rPr>
        <w:tab/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76748">
        <w:rPr>
          <w:rFonts w:asciiTheme="minorHAnsi" w:eastAsia="Arial" w:hAnsiTheme="minorHAnsi" w:cstheme="minorHAnsi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z w:val="22"/>
          <w:szCs w:val="22"/>
        </w:rPr>
        <w:t>ate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ha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C76748">
        <w:rPr>
          <w:rFonts w:asciiTheme="minorHAnsi" w:eastAsia="Arial" w:hAnsiTheme="minorHAnsi" w:cstheme="minorHAnsi"/>
          <w:sz w:val="22"/>
          <w:szCs w:val="22"/>
        </w:rPr>
        <w:t>18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z w:val="22"/>
          <w:szCs w:val="22"/>
        </w:rPr>
        <w:t>ank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tate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ents</w:t>
      </w:r>
      <w:r w:rsidRPr="00C7674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and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z w:val="22"/>
          <w:szCs w:val="22"/>
        </w:rPr>
        <w:t>15 d</w:t>
      </w:r>
      <w:r w:rsidRPr="00C7674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bu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rsi</w:t>
      </w:r>
      <w:r w:rsidRPr="00C76748">
        <w:rPr>
          <w:rFonts w:asciiTheme="minorHAnsi" w:eastAsia="Arial" w:hAnsiTheme="minorHAnsi" w:cstheme="minorHAnsi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76748">
        <w:rPr>
          <w:rFonts w:asciiTheme="minorHAnsi" w:eastAsia="Arial" w:hAnsiTheme="minorHAnsi" w:cstheme="minorHAnsi"/>
          <w:sz w:val="22"/>
          <w:szCs w:val="22"/>
        </w:rPr>
        <w:t>an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'</w:t>
      </w:r>
      <w:r w:rsidRPr="00C7674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z w:val="22"/>
          <w:szCs w:val="22"/>
        </w:rPr>
        <w:t>tate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z w:val="22"/>
          <w:szCs w:val="22"/>
        </w:rPr>
        <w:t>ts</w:t>
      </w:r>
      <w:r w:rsidRPr="00C7674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z w:val="22"/>
          <w:szCs w:val="22"/>
        </w:rPr>
        <w:t>onth</w:t>
      </w:r>
      <w:r w:rsidRPr="00C7674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DF3502" w14:textId="77777777" w:rsidR="00BB550C" w:rsidRPr="00C76748" w:rsidRDefault="00C76748" w:rsidP="00C76748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C7674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76748">
        <w:rPr>
          <w:rFonts w:asciiTheme="minorHAnsi" w:eastAsia="Verdana" w:hAnsiTheme="minorHAnsi" w:cstheme="minorHAnsi"/>
          <w:spacing w:val="4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epa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C7674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onth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1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C7674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ual</w:t>
      </w:r>
      <w:r w:rsidRPr="00C7674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nto</w:t>
      </w:r>
      <w:r w:rsidRPr="00C76748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C76748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ad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C7674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ents</w:t>
      </w:r>
      <w:r w:rsidRPr="00C76748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C7674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C7674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m</w:t>
      </w:r>
      <w:r w:rsidRPr="00C7674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C7674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sectPr w:rsidR="00BB550C" w:rsidRPr="00C76748">
      <w:pgSz w:w="12240" w:h="15840"/>
      <w:pgMar w:top="660" w:right="8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7C84"/>
    <w:multiLevelType w:val="multilevel"/>
    <w:tmpl w:val="714E17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50C"/>
    <w:rsid w:val="00BB550C"/>
    <w:rsid w:val="00C7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273E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eerknowhow.com/resumes/samples/cpa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reerknowhow.com/resumes/samples/cpa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eerknowhow.com/resumes/samples/cpa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areerknowhow.com/resumes/samples/cpa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areerknowhow.com/resumes/samples/cp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2021-07-17T13:50:00Z</dcterms:modified>
</cp:coreProperties>
</file>